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080E7" w14:textId="77777777" w:rsidR="00703412" w:rsidRPr="00F21153" w:rsidRDefault="00F81BCF" w:rsidP="00F21153">
      <w:pPr>
        <w:spacing w:before="19" w:line="680" w:lineRule="exact"/>
        <w:ind w:left="852"/>
        <w:jc w:val="center"/>
        <w:rPr>
          <w:rFonts w:asciiTheme="majorHAnsi" w:eastAsia="Arial" w:hAnsiTheme="majorHAnsi" w:cs="Arial"/>
          <w:sz w:val="36"/>
          <w:szCs w:val="36"/>
        </w:rPr>
      </w:pP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Sample</w:t>
      </w:r>
      <w:r w:rsidRPr="00F21153">
        <w:rPr>
          <w:rFonts w:asciiTheme="majorHAnsi" w:eastAsia="Arial" w:hAnsiTheme="majorHAnsi" w:cs="Arial"/>
          <w:b/>
          <w:spacing w:val="-19"/>
          <w:position w:val="-2"/>
          <w:sz w:val="36"/>
          <w:szCs w:val="36"/>
        </w:rPr>
        <w:t xml:space="preserve"> </w:t>
      </w: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Resu</w:t>
      </w:r>
      <w:r w:rsidRPr="00F21153">
        <w:rPr>
          <w:rFonts w:asciiTheme="majorHAnsi" w:eastAsia="Arial" w:hAnsiTheme="majorHAnsi" w:cs="Arial"/>
          <w:b/>
          <w:spacing w:val="1"/>
          <w:position w:val="-2"/>
          <w:sz w:val="36"/>
          <w:szCs w:val="36"/>
        </w:rPr>
        <w:t>m</w:t>
      </w: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e</w:t>
      </w:r>
      <w:r w:rsidRPr="00F21153">
        <w:rPr>
          <w:rFonts w:asciiTheme="majorHAnsi" w:eastAsia="Arial" w:hAnsiTheme="majorHAnsi" w:cs="Arial"/>
          <w:b/>
          <w:spacing w:val="-19"/>
          <w:position w:val="-2"/>
          <w:sz w:val="36"/>
          <w:szCs w:val="36"/>
        </w:rPr>
        <w:t xml:space="preserve"> </w:t>
      </w: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-</w:t>
      </w:r>
      <w:r w:rsidRPr="00F21153">
        <w:rPr>
          <w:rFonts w:asciiTheme="majorHAnsi" w:eastAsia="Arial" w:hAnsiTheme="majorHAnsi" w:cs="Arial"/>
          <w:b/>
          <w:spacing w:val="-2"/>
          <w:position w:val="-2"/>
          <w:sz w:val="36"/>
          <w:szCs w:val="36"/>
        </w:rPr>
        <w:t xml:space="preserve"> </w:t>
      </w: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Accou</w:t>
      </w:r>
      <w:r w:rsidRPr="00F21153">
        <w:rPr>
          <w:rFonts w:asciiTheme="majorHAnsi" w:eastAsia="Arial" w:hAnsiTheme="majorHAnsi" w:cs="Arial"/>
          <w:b/>
          <w:spacing w:val="2"/>
          <w:position w:val="-2"/>
          <w:sz w:val="36"/>
          <w:szCs w:val="36"/>
        </w:rPr>
        <w:t>n</w:t>
      </w:r>
      <w:r w:rsidRPr="00F21153">
        <w:rPr>
          <w:rFonts w:asciiTheme="majorHAnsi" w:eastAsia="Arial" w:hAnsiTheme="majorHAnsi" w:cs="Arial"/>
          <w:b/>
          <w:position w:val="-2"/>
          <w:sz w:val="36"/>
          <w:szCs w:val="36"/>
        </w:rPr>
        <w:t>ting</w:t>
      </w:r>
    </w:p>
    <w:p w14:paraId="2E2E1A60" w14:textId="77777777" w:rsidR="00703412" w:rsidRPr="00F21153" w:rsidRDefault="00703412">
      <w:pPr>
        <w:spacing w:before="8" w:line="140" w:lineRule="exact"/>
        <w:rPr>
          <w:sz w:val="14"/>
          <w:szCs w:val="14"/>
        </w:rPr>
      </w:pPr>
    </w:p>
    <w:p w14:paraId="39B6A367" w14:textId="77777777" w:rsidR="00703412" w:rsidRPr="00F21153" w:rsidRDefault="00703412">
      <w:pPr>
        <w:spacing w:line="200" w:lineRule="exact"/>
      </w:pPr>
    </w:p>
    <w:p w14:paraId="67416011" w14:textId="77777777" w:rsidR="00703412" w:rsidRPr="00F21153" w:rsidRDefault="00703412">
      <w:pPr>
        <w:spacing w:line="200" w:lineRule="exact"/>
        <w:sectPr w:rsidR="00703412" w:rsidRPr="00F21153">
          <w:footerReference w:type="default" r:id="rId7"/>
          <w:pgSz w:w="11920" w:h="16840"/>
          <w:pgMar w:top="1400" w:right="600" w:bottom="280" w:left="0" w:header="0" w:footer="1369" w:gutter="0"/>
          <w:pgNumType w:start="1"/>
          <w:cols w:space="720"/>
        </w:sectPr>
      </w:pPr>
    </w:p>
    <w:p w14:paraId="30458A62" w14:textId="3BCDB719" w:rsidR="00703412" w:rsidRPr="00F21153" w:rsidRDefault="00F81BCF">
      <w:pPr>
        <w:spacing w:line="420" w:lineRule="exact"/>
        <w:ind w:left="640" w:right="4232"/>
        <w:jc w:val="center"/>
        <w:rPr>
          <w:rFonts w:ascii="Calibri" w:eastAsia="Calibri" w:hAnsi="Calibri" w:cs="Calibri"/>
          <w:b/>
          <w:bCs/>
          <w:sz w:val="38"/>
          <w:szCs w:val="38"/>
        </w:rPr>
      </w:pPr>
      <w:r w:rsidRPr="00F21153">
        <w:br w:type="column"/>
      </w:r>
      <w:r w:rsidR="00F21153" w:rsidRPr="00F21153">
        <w:rPr>
          <w:rFonts w:ascii="Calibri" w:hAnsi="Calibri" w:cs="Calibri"/>
          <w:b/>
          <w:bCs/>
          <w:sz w:val="28"/>
          <w:szCs w:val="28"/>
        </w:rPr>
        <w:t>Griffin Chase</w:t>
      </w:r>
    </w:p>
    <w:p w14:paraId="76DAA18C" w14:textId="77777777" w:rsidR="00703412" w:rsidRPr="00F21153" w:rsidRDefault="00F81BCF">
      <w:pPr>
        <w:spacing w:before="1"/>
        <w:ind w:left="-38" w:right="3554"/>
        <w:jc w:val="center"/>
        <w:rPr>
          <w:rFonts w:ascii="Calibri" w:eastAsia="Calibri" w:hAnsi="Calibri" w:cs="Calibri"/>
          <w:bCs/>
          <w:sz w:val="24"/>
          <w:szCs w:val="24"/>
        </w:rPr>
      </w:pPr>
      <w:r w:rsidRPr="00F21153">
        <w:rPr>
          <w:rFonts w:ascii="Calibri" w:eastAsia="Calibri" w:hAnsi="Calibri" w:cs="Calibri"/>
          <w:bCs/>
          <w:sz w:val="24"/>
          <w:szCs w:val="24"/>
        </w:rPr>
        <w:t>1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2</w:t>
      </w:r>
      <w:r w:rsidRPr="00F21153">
        <w:rPr>
          <w:rFonts w:ascii="Calibri" w:eastAsia="Calibri" w:hAnsi="Calibri" w:cs="Calibri"/>
          <w:bCs/>
          <w:sz w:val="24"/>
          <w:szCs w:val="24"/>
        </w:rPr>
        <w:t>3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R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u</w:t>
      </w:r>
      <w:r w:rsidRPr="00F21153">
        <w:rPr>
          <w:rFonts w:ascii="Calibri" w:eastAsia="Calibri" w:hAnsi="Calibri" w:cs="Calibri"/>
          <w:bCs/>
          <w:spacing w:val="-2"/>
          <w:sz w:val="24"/>
          <w:szCs w:val="24"/>
        </w:rPr>
        <w:t>s</w:t>
      </w:r>
      <w:r w:rsidRPr="00F21153">
        <w:rPr>
          <w:rFonts w:ascii="Calibri" w:eastAsia="Calibri" w:hAnsi="Calibri" w:cs="Calibri"/>
          <w:bCs/>
          <w:sz w:val="24"/>
          <w:szCs w:val="24"/>
        </w:rPr>
        <w:t>sell</w:t>
      </w:r>
      <w:r w:rsidRPr="00F21153">
        <w:rPr>
          <w:rFonts w:ascii="Calibri" w:eastAsia="Calibri" w:hAnsi="Calibri" w:cs="Calibri"/>
          <w:bCs/>
          <w:spacing w:val="2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pacing w:val="-3"/>
          <w:sz w:val="24"/>
          <w:szCs w:val="24"/>
        </w:rPr>
        <w:t>S</w:t>
      </w:r>
      <w:r w:rsidRPr="00F21153">
        <w:rPr>
          <w:rFonts w:ascii="Calibri" w:eastAsia="Calibri" w:hAnsi="Calibri" w:cs="Calibri"/>
          <w:bCs/>
          <w:sz w:val="24"/>
          <w:szCs w:val="24"/>
        </w:rPr>
        <w:t>t,</w:t>
      </w:r>
      <w:r w:rsidRPr="00F21153">
        <w:rPr>
          <w:rFonts w:ascii="Calibri" w:eastAsia="Calibri" w:hAnsi="Calibri" w:cs="Calibri"/>
          <w:bCs/>
          <w:spacing w:val="3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Me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lb</w:t>
      </w:r>
      <w:r w:rsidRPr="00F21153">
        <w:rPr>
          <w:rFonts w:ascii="Calibri" w:eastAsia="Calibri" w:hAnsi="Calibri" w:cs="Calibri"/>
          <w:bCs/>
          <w:spacing w:val="-2"/>
          <w:sz w:val="24"/>
          <w:szCs w:val="24"/>
        </w:rPr>
        <w:t>o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u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r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n</w:t>
      </w:r>
      <w:r w:rsidRPr="00F21153">
        <w:rPr>
          <w:rFonts w:ascii="Calibri" w:eastAsia="Calibri" w:hAnsi="Calibri" w:cs="Calibri"/>
          <w:bCs/>
          <w:sz w:val="24"/>
          <w:szCs w:val="24"/>
        </w:rPr>
        <w:t>e VIC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pacing w:val="-2"/>
          <w:sz w:val="24"/>
          <w:szCs w:val="24"/>
        </w:rPr>
        <w:t>3</w:t>
      </w:r>
      <w:r w:rsidRPr="00F21153">
        <w:rPr>
          <w:rFonts w:ascii="Calibri" w:eastAsia="Calibri" w:hAnsi="Calibri" w:cs="Calibri"/>
          <w:bCs/>
          <w:sz w:val="24"/>
          <w:szCs w:val="24"/>
        </w:rPr>
        <w:t>0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0</w:t>
      </w:r>
      <w:r w:rsidRPr="00F21153">
        <w:rPr>
          <w:rFonts w:ascii="Calibri" w:eastAsia="Calibri" w:hAnsi="Calibri" w:cs="Calibri"/>
          <w:bCs/>
          <w:sz w:val="24"/>
          <w:szCs w:val="24"/>
        </w:rPr>
        <w:t>0</w:t>
      </w:r>
    </w:p>
    <w:p w14:paraId="3C7470CB" w14:textId="77777777" w:rsidR="00703412" w:rsidRPr="00F21153" w:rsidRDefault="00F81BCF">
      <w:pPr>
        <w:ind w:left="646" w:right="4238"/>
        <w:jc w:val="center"/>
        <w:rPr>
          <w:rFonts w:ascii="Calibri" w:eastAsia="Calibri" w:hAnsi="Calibri" w:cs="Calibri"/>
          <w:bCs/>
          <w:sz w:val="24"/>
          <w:szCs w:val="24"/>
        </w:rPr>
      </w:pP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M</w:t>
      </w:r>
      <w:r w:rsidRPr="00F21153">
        <w:rPr>
          <w:rFonts w:ascii="Calibri" w:eastAsia="Calibri" w:hAnsi="Calibri" w:cs="Calibri"/>
          <w:bCs/>
          <w:sz w:val="24"/>
          <w:szCs w:val="24"/>
        </w:rPr>
        <w:t>o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bil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e</w:t>
      </w:r>
      <w:r w:rsidRPr="00F21153">
        <w:rPr>
          <w:rFonts w:ascii="Calibri" w:eastAsia="Calibri" w:hAnsi="Calibri" w:cs="Calibri"/>
          <w:bCs/>
          <w:sz w:val="24"/>
          <w:szCs w:val="24"/>
        </w:rPr>
        <w:t>: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z w:val="24"/>
          <w:szCs w:val="24"/>
        </w:rPr>
        <w:t>0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4</w:t>
      </w:r>
      <w:r w:rsidRPr="00F21153">
        <w:rPr>
          <w:rFonts w:ascii="Calibri" w:eastAsia="Calibri" w:hAnsi="Calibri" w:cs="Calibri"/>
          <w:bCs/>
          <w:spacing w:val="-2"/>
          <w:sz w:val="24"/>
          <w:szCs w:val="24"/>
        </w:rPr>
        <w:t>2</w:t>
      </w:r>
      <w:r w:rsidRPr="00F21153">
        <w:rPr>
          <w:rFonts w:ascii="Calibri" w:eastAsia="Calibri" w:hAnsi="Calibri" w:cs="Calibri"/>
          <w:bCs/>
          <w:sz w:val="24"/>
          <w:szCs w:val="24"/>
        </w:rPr>
        <w:t>2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 xml:space="preserve"> </w:t>
      </w:r>
      <w:r w:rsidRPr="00F21153">
        <w:rPr>
          <w:rFonts w:ascii="Calibri" w:eastAsia="Calibri" w:hAnsi="Calibri" w:cs="Calibri"/>
          <w:bCs/>
          <w:spacing w:val="-2"/>
          <w:sz w:val="24"/>
          <w:szCs w:val="24"/>
        </w:rPr>
        <w:t>3</w:t>
      </w:r>
      <w:r w:rsidRPr="00F21153">
        <w:rPr>
          <w:rFonts w:ascii="Calibri" w:eastAsia="Calibri" w:hAnsi="Calibri" w:cs="Calibri"/>
          <w:bCs/>
          <w:sz w:val="24"/>
          <w:szCs w:val="24"/>
        </w:rPr>
        <w:t>33 4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4</w:t>
      </w:r>
      <w:r w:rsidRPr="00F21153">
        <w:rPr>
          <w:rFonts w:ascii="Calibri" w:eastAsia="Calibri" w:hAnsi="Calibri" w:cs="Calibri"/>
          <w:bCs/>
          <w:sz w:val="24"/>
          <w:szCs w:val="24"/>
        </w:rPr>
        <w:t>4</w:t>
      </w:r>
    </w:p>
    <w:p w14:paraId="5A17FC2D" w14:textId="36ED7CE1" w:rsidR="00703412" w:rsidRPr="00F21153" w:rsidRDefault="00F81BCF">
      <w:pPr>
        <w:ind w:left="300" w:right="3895"/>
        <w:jc w:val="center"/>
        <w:rPr>
          <w:rFonts w:ascii="Calibri" w:eastAsia="Calibri" w:hAnsi="Calibri" w:cs="Calibri"/>
          <w:bCs/>
          <w:sz w:val="24"/>
          <w:szCs w:val="24"/>
        </w:rPr>
        <w:sectPr w:rsidR="00703412" w:rsidRPr="00F21153">
          <w:type w:val="continuous"/>
          <w:pgSz w:w="11920" w:h="16840"/>
          <w:pgMar w:top="1400" w:right="600" w:bottom="280" w:left="0" w:header="720" w:footer="720" w:gutter="0"/>
          <w:cols w:num="2" w:space="720" w:equalWidth="0">
            <w:col w:w="3636" w:space="557"/>
            <w:col w:w="7127"/>
          </w:cols>
        </w:sectPr>
      </w:pPr>
      <w:r w:rsidRPr="00F21153">
        <w:rPr>
          <w:rFonts w:ascii="Calibri" w:eastAsia="Calibri" w:hAnsi="Calibri" w:cs="Calibri"/>
          <w:bCs/>
          <w:sz w:val="24"/>
          <w:szCs w:val="24"/>
        </w:rPr>
        <w:t>Em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>a</w:t>
      </w:r>
      <w:r w:rsidRPr="00F21153">
        <w:rPr>
          <w:rFonts w:ascii="Calibri" w:eastAsia="Calibri" w:hAnsi="Calibri" w:cs="Calibri"/>
          <w:bCs/>
          <w:spacing w:val="1"/>
          <w:sz w:val="24"/>
          <w:szCs w:val="24"/>
        </w:rPr>
        <w:t>il</w:t>
      </w:r>
      <w:r w:rsidRPr="00F21153">
        <w:rPr>
          <w:rFonts w:ascii="Calibri" w:eastAsia="Calibri" w:hAnsi="Calibri" w:cs="Calibri"/>
          <w:bCs/>
          <w:sz w:val="24"/>
          <w:szCs w:val="24"/>
        </w:rPr>
        <w:t>:</w:t>
      </w:r>
      <w:r w:rsidRPr="00F21153">
        <w:rPr>
          <w:rFonts w:ascii="Calibri" w:eastAsia="Calibri" w:hAnsi="Calibri" w:cs="Calibri"/>
          <w:bCs/>
          <w:spacing w:val="-1"/>
          <w:sz w:val="24"/>
          <w:szCs w:val="24"/>
        </w:rPr>
        <w:t xml:space="preserve"> </w:t>
      </w:r>
      <w:hyperlink r:id="rId8" w:history="1">
        <w:r w:rsidR="00F21153" w:rsidRPr="00F21153">
          <w:rPr>
            <w:rStyle w:val="Hyperlink"/>
            <w:rFonts w:ascii="Calibri" w:eastAsia="Calibri" w:hAnsi="Calibri" w:cs="Calibri"/>
            <w:bCs/>
            <w:spacing w:val="1"/>
            <w:sz w:val="24"/>
            <w:szCs w:val="24"/>
            <w:u w:val="none"/>
          </w:rPr>
          <w:t>griffin@gmail.com</w:t>
        </w:r>
      </w:hyperlink>
    </w:p>
    <w:p w14:paraId="54128406" w14:textId="77777777" w:rsidR="00703412" w:rsidRPr="00F21153" w:rsidRDefault="00703412">
      <w:pPr>
        <w:spacing w:line="200" w:lineRule="exact"/>
      </w:pPr>
    </w:p>
    <w:p w14:paraId="655FC95F" w14:textId="77777777" w:rsidR="00703412" w:rsidRPr="00F21153" w:rsidRDefault="00703412">
      <w:pPr>
        <w:spacing w:line="200" w:lineRule="exact"/>
      </w:pPr>
    </w:p>
    <w:p w14:paraId="42FF78A4" w14:textId="4E341113" w:rsidR="00703412" w:rsidRPr="00F21153" w:rsidRDefault="00F81BCF" w:rsidP="00F21153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du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n</w:t>
      </w:r>
    </w:p>
    <w:p w14:paraId="5DC3F17C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3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–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 xml:space="preserve">ent                             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 w:rsidRPr="00F21153">
        <w:rPr>
          <w:rFonts w:ascii="Calibri" w:eastAsia="Calibri" w:hAnsi="Calibri" w:cs="Calibri"/>
          <w:b/>
          <w:sz w:val="22"/>
          <w:szCs w:val="22"/>
        </w:rPr>
        <w:t>ster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 xml:space="preserve">f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ne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(</w:t>
      </w:r>
      <w:r w:rsidRPr="00F21153">
        <w:rPr>
          <w:rFonts w:ascii="Calibri" w:eastAsia="Calibri" w:hAnsi="Calibri" w:cs="Calibri"/>
          <w:b/>
          <w:sz w:val="22"/>
          <w:szCs w:val="22"/>
        </w:rPr>
        <w:t>Acc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pacing w:val="2"/>
          <w:sz w:val="22"/>
          <w:szCs w:val="22"/>
        </w:rPr>
        <w:t>g</w:t>
      </w:r>
      <w:r w:rsidRPr="00F21153">
        <w:rPr>
          <w:rFonts w:ascii="Calibri" w:eastAsia="Calibri" w:hAnsi="Calibri" w:cs="Calibri"/>
          <w:b/>
          <w:sz w:val="22"/>
          <w:szCs w:val="22"/>
        </w:rPr>
        <w:t>)</w:t>
      </w:r>
    </w:p>
    <w:p w14:paraId="41140DF2" w14:textId="77777777" w:rsidR="00703412" w:rsidRPr="00F21153" w:rsidRDefault="00F81BCF">
      <w:pPr>
        <w:ind w:left="4275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sit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fie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pu</w:t>
      </w:r>
      <w:r w:rsidRPr="00F21153">
        <w:rPr>
          <w:rFonts w:ascii="Calibri" w:eastAsia="Calibri" w:hAnsi="Calibri" w:cs="Calibri"/>
          <w:sz w:val="22"/>
          <w:szCs w:val="22"/>
        </w:rPr>
        <w:t>s,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tralia</w:t>
      </w:r>
    </w:p>
    <w:p w14:paraId="3967C5F8" w14:textId="77777777" w:rsidR="00703412" w:rsidRPr="00F21153" w:rsidRDefault="00F81BCF">
      <w:pPr>
        <w:spacing w:before="6"/>
        <w:ind w:left="4283" w:right="4252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gr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adu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Ju</w:t>
      </w:r>
      <w:r w:rsidRPr="00F21153">
        <w:rPr>
          <w:rFonts w:ascii="Calibri" w:eastAsia="Calibri" w:hAnsi="Calibri" w:cs="Calibri"/>
          <w:sz w:val="22"/>
          <w:szCs w:val="22"/>
        </w:rPr>
        <w:t>ly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15</w:t>
      </w:r>
    </w:p>
    <w:p w14:paraId="5D2298C1" w14:textId="77777777" w:rsidR="00703412" w:rsidRPr="00F21153" w:rsidRDefault="00703412">
      <w:pPr>
        <w:spacing w:before="9" w:line="260" w:lineRule="exact"/>
        <w:rPr>
          <w:sz w:val="26"/>
          <w:szCs w:val="26"/>
        </w:rPr>
      </w:pPr>
    </w:p>
    <w:p w14:paraId="134AFFE7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2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                           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o</w:t>
      </w:r>
      <w:r w:rsidRPr="00F21153">
        <w:rPr>
          <w:rFonts w:ascii="Calibri" w:eastAsia="Calibri" w:hAnsi="Calibri" w:cs="Calibri"/>
          <w:b/>
          <w:sz w:val="22"/>
          <w:szCs w:val="22"/>
        </w:rPr>
        <w:t xml:space="preserve">f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ess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d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Co</w:t>
      </w:r>
      <w:r w:rsidRPr="00F21153">
        <w:rPr>
          <w:rFonts w:ascii="Calibri" w:eastAsia="Calibri" w:hAnsi="Calibri" w:cs="Calibri"/>
          <w:b/>
          <w:sz w:val="22"/>
          <w:szCs w:val="22"/>
        </w:rPr>
        <w:t>mm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rc</w:t>
      </w:r>
      <w:r w:rsidRPr="00F21153">
        <w:rPr>
          <w:rFonts w:ascii="Calibri" w:eastAsia="Calibri" w:hAnsi="Calibri" w:cs="Calibri"/>
          <w:b/>
          <w:sz w:val="22"/>
          <w:szCs w:val="22"/>
        </w:rPr>
        <w:t>e</w:t>
      </w:r>
    </w:p>
    <w:p w14:paraId="3F4807F3" w14:textId="77777777" w:rsidR="00703412" w:rsidRPr="00F21153" w:rsidRDefault="00F81BCF">
      <w:pPr>
        <w:ind w:left="4275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sit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pu</w:t>
      </w:r>
      <w:r w:rsidRPr="00F21153">
        <w:rPr>
          <w:rFonts w:ascii="Calibri" w:eastAsia="Calibri" w:hAnsi="Calibri" w:cs="Calibri"/>
          <w:sz w:val="22"/>
          <w:szCs w:val="22"/>
        </w:rPr>
        <w:t>s,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a</w:t>
      </w:r>
    </w:p>
    <w:p w14:paraId="4965D69C" w14:textId="77777777" w:rsidR="00703412" w:rsidRPr="00F21153" w:rsidRDefault="00F81BCF">
      <w:pPr>
        <w:spacing w:before="6"/>
        <w:ind w:left="4283" w:right="3887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A: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>.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isti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62E6F6A3" w14:textId="77777777" w:rsidR="00703412" w:rsidRPr="00F21153" w:rsidRDefault="00703412">
      <w:pPr>
        <w:spacing w:before="7" w:line="260" w:lineRule="exact"/>
        <w:rPr>
          <w:sz w:val="26"/>
          <w:szCs w:val="26"/>
        </w:rPr>
      </w:pPr>
    </w:p>
    <w:p w14:paraId="5190AE7E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                           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F21153">
        <w:rPr>
          <w:rFonts w:ascii="Calibri" w:eastAsia="Calibri" w:hAnsi="Calibri" w:cs="Calibri"/>
          <w:b/>
          <w:sz w:val="22"/>
          <w:szCs w:val="22"/>
        </w:rPr>
        <w:t>sh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Uni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z w:val="22"/>
          <w:szCs w:val="22"/>
        </w:rPr>
        <w:t>y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F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ounda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ea</w:t>
      </w:r>
      <w:r w:rsidRPr="00F21153">
        <w:rPr>
          <w:rFonts w:ascii="Calibri" w:eastAsia="Calibri" w:hAnsi="Calibri" w:cs="Calibri"/>
          <w:b/>
          <w:sz w:val="22"/>
          <w:szCs w:val="22"/>
        </w:rPr>
        <w:t>r</w:t>
      </w:r>
    </w:p>
    <w:p w14:paraId="36830B77" w14:textId="77777777" w:rsidR="00703412" w:rsidRPr="00F21153" w:rsidRDefault="00F81BCF">
      <w:pPr>
        <w:ind w:left="4239" w:right="3745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way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iv</w:t>
      </w:r>
      <w:r w:rsidRPr="00F21153">
        <w:rPr>
          <w:rFonts w:ascii="Calibri" w:eastAsia="Calibri" w:hAnsi="Calibri" w:cs="Calibri"/>
          <w:sz w:val="22"/>
          <w:szCs w:val="22"/>
        </w:rPr>
        <w:t>ersi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lleg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sia</w:t>
      </w:r>
    </w:p>
    <w:p w14:paraId="5C5B9917" w14:textId="77777777" w:rsidR="00703412" w:rsidRPr="00F21153" w:rsidRDefault="00F81BCF">
      <w:pPr>
        <w:spacing w:before="6"/>
        <w:ind w:left="4283" w:right="4409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F21153">
        <w:rPr>
          <w:rFonts w:ascii="Calibri" w:eastAsia="Calibri" w:hAnsi="Calibri" w:cs="Calibri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isti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era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7953F92D" w14:textId="77777777" w:rsidR="00703412" w:rsidRPr="00F21153" w:rsidRDefault="00703412">
      <w:pPr>
        <w:spacing w:before="17" w:line="200" w:lineRule="exact"/>
      </w:pPr>
    </w:p>
    <w:p w14:paraId="258B1A14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ho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h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p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</w:p>
    <w:p w14:paraId="647425F0" w14:textId="77777777" w:rsidR="00703412" w:rsidRPr="00F21153" w:rsidRDefault="00703412">
      <w:pPr>
        <w:spacing w:before="17" w:line="240" w:lineRule="exact"/>
        <w:rPr>
          <w:sz w:val="24"/>
          <w:szCs w:val="24"/>
        </w:rPr>
      </w:pPr>
    </w:p>
    <w:p w14:paraId="56E05CA0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                           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sity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a Entra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Schol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rs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>ip</w:t>
      </w:r>
    </w:p>
    <w:p w14:paraId="784E4A4D" w14:textId="77777777" w:rsidR="00703412" w:rsidRPr="00F21153" w:rsidRDefault="00F81BCF">
      <w:pPr>
        <w:spacing w:before="41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0                                                Tan 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 xml:space="preserve">i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’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Seri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r Jeff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ey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Cheah 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tra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Sc</w:t>
      </w:r>
      <w:r w:rsidRPr="00F21153">
        <w:rPr>
          <w:rFonts w:ascii="Calibri" w:eastAsia="Calibri" w:hAnsi="Calibri" w:cs="Calibri"/>
          <w:spacing w:val="-4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sh</w:t>
      </w:r>
      <w:r w:rsidRPr="00F21153">
        <w:rPr>
          <w:rFonts w:ascii="Calibri" w:eastAsia="Calibri" w:hAnsi="Calibri" w:cs="Calibri"/>
          <w:spacing w:val="-4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p</w:t>
      </w:r>
    </w:p>
    <w:p w14:paraId="6565AF7B" w14:textId="77777777" w:rsidR="00703412" w:rsidRPr="00F21153" w:rsidRDefault="00703412">
      <w:pPr>
        <w:spacing w:before="18" w:line="240" w:lineRule="exact"/>
        <w:rPr>
          <w:sz w:val="24"/>
          <w:szCs w:val="24"/>
        </w:rPr>
      </w:pPr>
    </w:p>
    <w:p w14:paraId="6B3EDCE2" w14:textId="5CDE10B6" w:rsidR="00703412" w:rsidRPr="00F21153" w:rsidRDefault="00F81BCF" w:rsidP="00F21153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P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f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ona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pacing w:val="2"/>
          <w:sz w:val="22"/>
          <w:szCs w:val="22"/>
          <w:u w:color="000000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Ex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p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  <w:u w:color="000000"/>
        </w:rPr>
        <w:t>n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</w:t>
      </w:r>
    </w:p>
    <w:p w14:paraId="65ACB46C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 xml:space="preserve">-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J</w:t>
      </w:r>
      <w:r w:rsidRPr="00F21153">
        <w:rPr>
          <w:rFonts w:ascii="Calibri" w:eastAsia="Calibri" w:hAnsi="Calibri" w:cs="Calibri"/>
          <w:sz w:val="22"/>
          <w:szCs w:val="22"/>
        </w:rPr>
        <w:t>an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</w:rPr>
        <w:t>n</w:t>
      </w:r>
    </w:p>
    <w:p w14:paraId="2D9289D9" w14:textId="77777777" w:rsidR="00703412" w:rsidRPr="00F21153" w:rsidRDefault="00F81BCF">
      <w:pPr>
        <w:spacing w:before="41"/>
        <w:ind w:left="4239" w:right="3800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ric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wa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sia</w:t>
      </w:r>
    </w:p>
    <w:p w14:paraId="69BF11E9" w14:textId="77777777" w:rsidR="00703412" w:rsidRPr="00F21153" w:rsidRDefault="00F81BCF">
      <w:pPr>
        <w:tabs>
          <w:tab w:val="left" w:pos="4680"/>
        </w:tabs>
        <w:spacing w:before="53" w:line="260" w:lineRule="exact"/>
        <w:ind w:left="4681" w:right="945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Resp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le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per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it pr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res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ele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clie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 acc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ts</w:t>
      </w:r>
    </w:p>
    <w:p w14:paraId="23E50DE8" w14:textId="4FDC98C8" w:rsidR="00703412" w:rsidRPr="00F21153" w:rsidRDefault="00F81BCF" w:rsidP="00F21153">
      <w:pPr>
        <w:spacing w:before="8"/>
        <w:ind w:left="4321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ia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sed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with clie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spe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if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F21153">
        <w:rPr>
          <w:rFonts w:ascii="Calibri" w:eastAsia="Calibri" w:hAnsi="Calibri" w:cs="Calibri"/>
          <w:sz w:val="22"/>
          <w:szCs w:val="22"/>
        </w:rPr>
        <w:t>it pr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j</w:t>
      </w:r>
      <w:r w:rsidRPr="00F21153">
        <w:rPr>
          <w:rFonts w:ascii="Calibri" w:eastAsia="Calibri" w:hAnsi="Calibri" w:cs="Calibri"/>
          <w:sz w:val="22"/>
          <w:szCs w:val="22"/>
        </w:rPr>
        <w:t>ec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s</w:t>
      </w:r>
    </w:p>
    <w:p w14:paraId="25533FAB" w14:textId="77777777" w:rsidR="00703412" w:rsidRPr="00F21153" w:rsidRDefault="00703412">
      <w:pPr>
        <w:spacing w:before="17" w:line="200" w:lineRule="exact"/>
      </w:pPr>
    </w:p>
    <w:p w14:paraId="729F5F6F" w14:textId="3E7FE284" w:rsidR="00703412" w:rsidRPr="00F21153" w:rsidRDefault="00F81BCF" w:rsidP="00F21153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u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mer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 xml:space="preserve">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Se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v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ic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  <w:u w:color="000000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Ex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pe</w:t>
      </w:r>
      <w:r w:rsidRPr="00F21153">
        <w:rPr>
          <w:rFonts w:ascii="Calibri" w:eastAsia="Calibri" w:hAnsi="Calibri" w:cs="Calibri"/>
          <w:b/>
          <w:spacing w:val="2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  <w:u w:color="000000"/>
        </w:rPr>
        <w:t>n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</w:t>
      </w:r>
    </w:p>
    <w:p w14:paraId="671D17BD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1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-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</w:t>
      </w:r>
      <w:r w:rsidRPr="00F21153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z w:val="22"/>
          <w:szCs w:val="22"/>
        </w:rPr>
        <w:t>st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mer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Se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 w:rsidRPr="00F21153">
        <w:rPr>
          <w:rFonts w:ascii="Calibri" w:eastAsia="Calibri" w:hAnsi="Calibri" w:cs="Calibri"/>
          <w:b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z w:val="22"/>
          <w:szCs w:val="22"/>
        </w:rPr>
        <w:t>st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</w:p>
    <w:p w14:paraId="62249595" w14:textId="77777777" w:rsidR="00703412" w:rsidRPr="00F21153" w:rsidRDefault="00F81BCF">
      <w:pPr>
        <w:ind w:left="4097" w:right="3885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- 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z w:val="22"/>
          <w:szCs w:val="22"/>
        </w:rPr>
        <w:t>ers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 xml:space="preserve">,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308B72DC" w14:textId="77777777" w:rsidR="00703412" w:rsidRPr="00F21153" w:rsidRDefault="00F81BCF">
      <w:pPr>
        <w:spacing w:before="5"/>
        <w:ind w:left="4283" w:right="5041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ice</w:t>
      </w:r>
    </w:p>
    <w:p w14:paraId="70C233D1" w14:textId="77777777" w:rsidR="00703412" w:rsidRPr="00F21153" w:rsidRDefault="00F81BCF">
      <w:pPr>
        <w:spacing w:before="5"/>
        <w:ind w:left="4321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600" w:bottom="280" w:left="0" w:header="720" w:footer="720" w:gutter="0"/>
          <w:cols w:space="720"/>
        </w:sect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Acc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rate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cash regi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ati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</w:p>
    <w:p w14:paraId="654AC738" w14:textId="77777777" w:rsidR="00703412" w:rsidRPr="00F21153" w:rsidRDefault="00703412">
      <w:pPr>
        <w:spacing w:before="9" w:line="140" w:lineRule="exact"/>
        <w:rPr>
          <w:sz w:val="15"/>
          <w:szCs w:val="15"/>
        </w:rPr>
      </w:pPr>
    </w:p>
    <w:p w14:paraId="00C99793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Vo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un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y</w:t>
      </w:r>
      <w:r w:rsidRPr="00F21153">
        <w:rPr>
          <w:rFonts w:ascii="Calibri" w:eastAsia="Calibri" w:hAnsi="Calibri" w:cs="Calibri"/>
          <w:b/>
          <w:spacing w:val="2"/>
          <w:sz w:val="22"/>
          <w:szCs w:val="22"/>
          <w:u w:color="000000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Ex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pe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en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e</w:t>
      </w:r>
    </w:p>
    <w:p w14:paraId="50C888EA" w14:textId="77777777" w:rsidR="00703412" w:rsidRPr="00F21153" w:rsidRDefault="00703412">
      <w:pPr>
        <w:spacing w:before="6" w:line="220" w:lineRule="exact"/>
        <w:rPr>
          <w:sz w:val="22"/>
          <w:szCs w:val="22"/>
        </w:rPr>
      </w:pPr>
    </w:p>
    <w:p w14:paraId="383960C9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                           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Suppo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Cr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</w:rPr>
        <w:t>w</w:t>
      </w:r>
    </w:p>
    <w:p w14:paraId="0C42D3EB" w14:textId="77777777" w:rsidR="00703412" w:rsidRPr="00F21153" w:rsidRDefault="00F81BCF">
      <w:pPr>
        <w:ind w:left="4239" w:right="5265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ash, Cl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</w:p>
    <w:p w14:paraId="7AC88A20" w14:textId="77777777" w:rsidR="00703412" w:rsidRPr="00F21153" w:rsidRDefault="00F81BCF">
      <w:pPr>
        <w:spacing w:line="260" w:lineRule="exact"/>
        <w:ind w:left="4275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(f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thers’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Cla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sic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n - 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F21153">
        <w:rPr>
          <w:rFonts w:ascii="Calibri" w:eastAsia="Calibri" w:hAnsi="Calibri" w:cs="Calibri"/>
          <w:sz w:val="22"/>
          <w:szCs w:val="22"/>
        </w:rPr>
        <w:t>ra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ser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breast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cer)</w:t>
      </w:r>
    </w:p>
    <w:p w14:paraId="7A67F0D2" w14:textId="77777777" w:rsidR="00703412" w:rsidRPr="00F21153" w:rsidRDefault="00F81BCF">
      <w:pPr>
        <w:spacing w:before="6"/>
        <w:ind w:left="4283" w:right="4799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Set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ent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q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s</w:t>
      </w:r>
    </w:p>
    <w:p w14:paraId="008EAA98" w14:textId="77777777" w:rsidR="00703412" w:rsidRPr="00F21153" w:rsidRDefault="00F81BCF">
      <w:pPr>
        <w:spacing w:before="5"/>
        <w:ind w:left="4283" w:right="5180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Ran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oo</w:t>
      </w:r>
      <w:r w:rsidRPr="00F21153">
        <w:rPr>
          <w:rFonts w:ascii="Calibri" w:eastAsia="Calibri" w:hAnsi="Calibri" w:cs="Calibri"/>
          <w:sz w:val="22"/>
          <w:szCs w:val="22"/>
        </w:rPr>
        <w:t>m</w:t>
      </w:r>
    </w:p>
    <w:p w14:paraId="7C3337E5" w14:textId="77777777" w:rsidR="00703412" w:rsidRPr="00F21153" w:rsidRDefault="00F81BCF">
      <w:pPr>
        <w:spacing w:before="5"/>
        <w:ind w:left="4283" w:right="4188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Resp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ent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en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F21153">
        <w:rPr>
          <w:rFonts w:ascii="Calibri" w:eastAsia="Calibri" w:hAnsi="Calibri" w:cs="Calibri"/>
          <w:sz w:val="22"/>
          <w:szCs w:val="22"/>
        </w:rPr>
        <w:t>ir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es</w:t>
      </w:r>
    </w:p>
    <w:p w14:paraId="53F4529D" w14:textId="77777777" w:rsidR="00703412" w:rsidRPr="00F21153" w:rsidRDefault="00F81BCF">
      <w:pPr>
        <w:spacing w:before="6"/>
        <w:ind w:left="4283" w:right="4882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eader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cheer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sq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ad</w:t>
      </w:r>
    </w:p>
    <w:p w14:paraId="5F12312B" w14:textId="77777777" w:rsidR="00703412" w:rsidRPr="00F21153" w:rsidRDefault="00703412">
      <w:pPr>
        <w:spacing w:before="7" w:line="260" w:lineRule="exact"/>
        <w:rPr>
          <w:sz w:val="26"/>
          <w:szCs w:val="26"/>
        </w:rPr>
      </w:pPr>
    </w:p>
    <w:p w14:paraId="57F51A2F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 xml:space="preserve">2                                                </w:t>
      </w:r>
      <w:r w:rsidRPr="00F21153">
        <w:rPr>
          <w:rFonts w:ascii="Calibri" w:eastAsia="Calibri" w:hAnsi="Calibri" w:cs="Calibri"/>
          <w:b/>
          <w:sz w:val="22"/>
          <w:szCs w:val="22"/>
        </w:rPr>
        <w:t>Ush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</w:rPr>
        <w:t>r</w:t>
      </w:r>
    </w:p>
    <w:p w14:paraId="70FA5590" w14:textId="77777777" w:rsidR="00703412" w:rsidRPr="00F21153" w:rsidRDefault="00F81BCF">
      <w:pPr>
        <w:ind w:left="4275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rld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ers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ty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ip</w:t>
      </w:r>
      <w:r w:rsidRPr="00F21153">
        <w:rPr>
          <w:rFonts w:ascii="Calibri" w:eastAsia="Calibri" w:hAnsi="Calibri" w:cs="Calibri"/>
          <w:sz w:val="22"/>
          <w:szCs w:val="22"/>
        </w:rPr>
        <w:t>s</w:t>
      </w:r>
    </w:p>
    <w:p w14:paraId="4EB16302" w14:textId="77777777" w:rsidR="00703412" w:rsidRPr="00F21153" w:rsidRDefault="00F81BCF">
      <w:pPr>
        <w:spacing w:before="6"/>
        <w:ind w:left="4321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to their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ca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ed 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ts</w:t>
      </w:r>
    </w:p>
    <w:p w14:paraId="06301A93" w14:textId="77777777" w:rsidR="00703412" w:rsidRPr="00F21153" w:rsidRDefault="00F81BCF">
      <w:pPr>
        <w:spacing w:before="5"/>
        <w:ind w:left="4321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Resp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q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 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eg</w:t>
      </w:r>
      <w:r w:rsidRPr="00F21153">
        <w:rPr>
          <w:rFonts w:ascii="Calibri" w:eastAsia="Calibri" w:hAnsi="Calibri" w:cs="Calibri"/>
          <w:sz w:val="22"/>
          <w:szCs w:val="22"/>
        </w:rPr>
        <w:t>ar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faci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ities</w:t>
      </w:r>
    </w:p>
    <w:p w14:paraId="7E781A84" w14:textId="77777777" w:rsidR="00703412" w:rsidRPr="00F21153" w:rsidRDefault="00703412">
      <w:pPr>
        <w:spacing w:before="10" w:line="260" w:lineRule="exact"/>
        <w:rPr>
          <w:sz w:val="26"/>
          <w:szCs w:val="26"/>
        </w:rPr>
      </w:pPr>
    </w:p>
    <w:p w14:paraId="609E4518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2</w:t>
      </w:r>
      <w:r w:rsidRPr="00F21153">
        <w:rPr>
          <w:rFonts w:ascii="Calibri" w:eastAsia="Calibri" w:hAnsi="Calibri" w:cs="Calibri"/>
          <w:sz w:val="22"/>
          <w:szCs w:val="22"/>
        </w:rPr>
        <w:t xml:space="preserve">                                               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uden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ba</w:t>
      </w:r>
      <w:r w:rsidRPr="00F21153">
        <w:rPr>
          <w:rFonts w:ascii="Calibri" w:eastAsia="Calibri" w:hAnsi="Calibri" w:cs="Calibri"/>
          <w:b/>
          <w:sz w:val="22"/>
          <w:szCs w:val="22"/>
        </w:rPr>
        <w:t>ss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ado</w:t>
      </w:r>
      <w:r w:rsidRPr="00F21153">
        <w:rPr>
          <w:rFonts w:ascii="Calibri" w:eastAsia="Calibri" w:hAnsi="Calibri" w:cs="Calibri"/>
          <w:b/>
          <w:sz w:val="22"/>
          <w:szCs w:val="22"/>
        </w:rPr>
        <w:t>r</w:t>
      </w:r>
    </w:p>
    <w:p w14:paraId="32CD8F66" w14:textId="77777777" w:rsidR="00703412" w:rsidRPr="00F21153" w:rsidRDefault="00F81BCF">
      <w:pPr>
        <w:ind w:left="4239" w:right="4649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sit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ay</w:t>
      </w:r>
      <w:r w:rsidRPr="00F21153">
        <w:rPr>
          <w:rFonts w:ascii="Calibri" w:eastAsia="Calibri" w:hAnsi="Calibri" w:cs="Calibri"/>
          <w:sz w:val="22"/>
          <w:szCs w:val="22"/>
        </w:rPr>
        <w:t>sia</w:t>
      </w:r>
    </w:p>
    <w:p w14:paraId="13030231" w14:textId="77777777" w:rsidR="00703412" w:rsidRPr="00F21153" w:rsidRDefault="00F81BCF">
      <w:pPr>
        <w:tabs>
          <w:tab w:val="left" w:pos="4680"/>
        </w:tabs>
        <w:spacing w:before="3"/>
        <w:ind w:left="4681" w:right="1079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ed 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ct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 and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v</w:t>
      </w:r>
      <w:r w:rsidRPr="00F21153">
        <w:rPr>
          <w:rFonts w:ascii="Calibri" w:eastAsia="Calibri" w:hAnsi="Calibri" w:cs="Calibri"/>
          <w:sz w:val="22"/>
          <w:szCs w:val="22"/>
        </w:rPr>
        <w:t>is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s 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 xml:space="preserve">the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sia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 xml:space="preserve">ent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(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sia’s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lt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-r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cial soc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y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lt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re)</w:t>
      </w:r>
    </w:p>
    <w:p w14:paraId="7577C5DF" w14:textId="77777777" w:rsidR="00703412" w:rsidRPr="00F21153" w:rsidRDefault="00703412">
      <w:pPr>
        <w:spacing w:line="200" w:lineRule="exact"/>
      </w:pPr>
    </w:p>
    <w:p w14:paraId="0EEF056F" w14:textId="77777777" w:rsidR="00703412" w:rsidRPr="00F21153" w:rsidRDefault="00703412">
      <w:pPr>
        <w:spacing w:line="200" w:lineRule="exact"/>
      </w:pPr>
    </w:p>
    <w:p w14:paraId="02B02BE6" w14:textId="77777777" w:rsidR="00703412" w:rsidRPr="00F21153" w:rsidRDefault="00703412">
      <w:pPr>
        <w:spacing w:before="17" w:line="200" w:lineRule="exact"/>
      </w:pPr>
    </w:p>
    <w:p w14:paraId="3B90CF5A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P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f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ona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 xml:space="preserve"> A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c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on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</w:p>
    <w:p w14:paraId="3D6F7D66" w14:textId="77777777" w:rsidR="00703412" w:rsidRPr="00F21153" w:rsidRDefault="00703412">
      <w:pPr>
        <w:spacing w:before="17" w:line="240" w:lineRule="exact"/>
        <w:rPr>
          <w:sz w:val="24"/>
          <w:szCs w:val="24"/>
        </w:rPr>
      </w:pPr>
    </w:p>
    <w:p w14:paraId="792A8A64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rre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t                                          </w:t>
      </w:r>
      <w:r w:rsidRPr="00F2115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uden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memb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</w:rPr>
        <w:t>r</w:t>
      </w:r>
    </w:p>
    <w:p w14:paraId="700C2472" w14:textId="77777777" w:rsidR="00703412" w:rsidRPr="00F21153" w:rsidRDefault="00F81BCF">
      <w:pPr>
        <w:spacing w:before="6"/>
        <w:ind w:left="4321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stitute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 Cha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 xml:space="preserve">red 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oun</w:t>
      </w:r>
      <w:r w:rsidRPr="00F21153">
        <w:rPr>
          <w:rFonts w:ascii="Calibri" w:eastAsia="Calibri" w:hAnsi="Calibri" w:cs="Calibri"/>
          <w:sz w:val="22"/>
          <w:szCs w:val="22"/>
        </w:rPr>
        <w:t>tants,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stralia</w:t>
      </w:r>
    </w:p>
    <w:p w14:paraId="1CDF2F04" w14:textId="77777777" w:rsidR="00703412" w:rsidRPr="00F21153" w:rsidRDefault="00703412">
      <w:pPr>
        <w:spacing w:line="200" w:lineRule="exact"/>
      </w:pPr>
    </w:p>
    <w:p w14:paraId="391B5AD6" w14:textId="77777777" w:rsidR="00703412" w:rsidRPr="00F21153" w:rsidRDefault="00703412">
      <w:pPr>
        <w:spacing w:line="200" w:lineRule="exact"/>
      </w:pPr>
    </w:p>
    <w:p w14:paraId="697887ED" w14:textId="77777777" w:rsidR="00703412" w:rsidRPr="00F21153" w:rsidRDefault="00703412">
      <w:pPr>
        <w:spacing w:before="17" w:line="200" w:lineRule="exact"/>
      </w:pPr>
    </w:p>
    <w:p w14:paraId="5003742D" w14:textId="77777777" w:rsidR="00703412" w:rsidRPr="00F21153" w:rsidRDefault="00F81BCF">
      <w:pPr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Dem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o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a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ted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 xml:space="preserve"> S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k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  <w:u w:color="000000"/>
        </w:rPr>
        <w:t>i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l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</w:p>
    <w:p w14:paraId="2F8CBD76" w14:textId="77777777" w:rsidR="00703412" w:rsidRPr="00F21153" w:rsidRDefault="00703412">
      <w:pPr>
        <w:spacing w:before="17" w:line="240" w:lineRule="exact"/>
        <w:rPr>
          <w:sz w:val="24"/>
          <w:szCs w:val="24"/>
        </w:rPr>
        <w:sectPr w:rsidR="00703412" w:rsidRPr="00F21153">
          <w:headerReference w:type="default" r:id="rId9"/>
          <w:pgSz w:w="11920" w:h="16840"/>
          <w:pgMar w:top="1340" w:right="320" w:bottom="280" w:left="0" w:header="575" w:footer="1369" w:gutter="0"/>
          <w:cols w:space="720"/>
        </w:sectPr>
      </w:pPr>
    </w:p>
    <w:p w14:paraId="454D2CE9" w14:textId="77777777" w:rsidR="00703412" w:rsidRPr="00F21153" w:rsidRDefault="00F81BCF">
      <w:pPr>
        <w:spacing w:before="12"/>
        <w:ind w:left="1440" w:right="-53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</w:rPr>
        <w:t>Acc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g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Ex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pe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z w:val="22"/>
          <w:szCs w:val="22"/>
        </w:rPr>
        <w:t>se</w:t>
      </w:r>
    </w:p>
    <w:p w14:paraId="3CC0C6B4" w14:textId="77777777" w:rsidR="00703412" w:rsidRPr="00F21153" w:rsidRDefault="00F81BCF">
      <w:pPr>
        <w:spacing w:before="6" w:line="280" w:lineRule="exact"/>
        <w:rPr>
          <w:sz w:val="28"/>
          <w:szCs w:val="28"/>
        </w:rPr>
      </w:pPr>
      <w:r w:rsidRPr="00F21153">
        <w:br w:type="column"/>
      </w:r>
    </w:p>
    <w:p w14:paraId="4A93BBFC" w14:textId="77777777" w:rsidR="00703412" w:rsidRPr="00F21153" w:rsidRDefault="00F81BCF">
      <w:pPr>
        <w:tabs>
          <w:tab w:val="left" w:pos="360"/>
        </w:tabs>
        <w:ind w:left="360" w:right="1214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Taxat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 –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 as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le inc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;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tal ga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s;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T;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FB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 xml:space="preserve">,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cti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 and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tantia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;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and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ivid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ff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s.</w:t>
      </w:r>
    </w:p>
    <w:p w14:paraId="209F8F29" w14:textId="77777777" w:rsidR="00703412" w:rsidRPr="00F21153" w:rsidRDefault="00F81BCF">
      <w:pPr>
        <w:tabs>
          <w:tab w:val="left" w:pos="360"/>
        </w:tabs>
        <w:spacing w:before="6"/>
        <w:ind w:left="360" w:right="1130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K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 b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ess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 xml:space="preserve">,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at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F21153">
        <w:rPr>
          <w:rFonts w:ascii="Calibri" w:eastAsia="Calibri" w:hAnsi="Calibri" w:cs="Calibri"/>
          <w:sz w:val="22"/>
          <w:szCs w:val="22"/>
        </w:rPr>
        <w:t>ity acc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F21153">
        <w:rPr>
          <w:rFonts w:ascii="Calibri" w:eastAsia="Calibri" w:hAnsi="Calibri" w:cs="Calibri"/>
          <w:sz w:val="22"/>
          <w:szCs w:val="22"/>
        </w:rPr>
        <w:t xml:space="preserve">,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j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ar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ents,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 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tax,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cash flow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sta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ents</w:t>
      </w:r>
    </w:p>
    <w:p w14:paraId="2443DEDB" w14:textId="77777777" w:rsidR="00703412" w:rsidRPr="00F21153" w:rsidRDefault="00F81BCF">
      <w:pPr>
        <w:tabs>
          <w:tab w:val="left" w:pos="360"/>
        </w:tabs>
        <w:spacing w:before="6"/>
        <w:ind w:left="360" w:right="1210" w:hanging="360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3361" w:space="960"/>
            <w:col w:w="7279"/>
          </w:cols>
        </w:sect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rep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re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and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ba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ay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j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ents,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si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tries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inter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al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em</w:t>
      </w:r>
      <w:r w:rsidRPr="00F21153">
        <w:rPr>
          <w:rFonts w:ascii="Calibri" w:eastAsia="Calibri" w:hAnsi="Calibri" w:cs="Calibri"/>
          <w:sz w:val="22"/>
          <w:szCs w:val="22"/>
        </w:rPr>
        <w:t xml:space="preserve">s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all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all fi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sta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d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k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cil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at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s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be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5AC92B8F" w14:textId="77777777" w:rsidR="00703412" w:rsidRPr="00F21153" w:rsidRDefault="00703412">
      <w:pPr>
        <w:spacing w:before="17" w:line="240" w:lineRule="exact"/>
        <w:rPr>
          <w:sz w:val="24"/>
          <w:szCs w:val="24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7298E909" w14:textId="77777777" w:rsidR="00703412" w:rsidRPr="00F21153" w:rsidRDefault="00F81BCF">
      <w:pPr>
        <w:spacing w:before="12"/>
        <w:ind w:left="1440" w:right="-53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mm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uni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n</w:t>
      </w:r>
    </w:p>
    <w:p w14:paraId="6F30E12C" w14:textId="77777777" w:rsidR="00703412" w:rsidRPr="00F21153" w:rsidRDefault="00F81BCF">
      <w:pPr>
        <w:spacing w:before="7" w:line="280" w:lineRule="exact"/>
        <w:rPr>
          <w:sz w:val="28"/>
          <w:szCs w:val="28"/>
        </w:rPr>
      </w:pPr>
      <w:r w:rsidRPr="00F21153">
        <w:br w:type="column"/>
      </w:r>
    </w:p>
    <w:p w14:paraId="413B4C32" w14:textId="77777777" w:rsidR="00703412" w:rsidRPr="00F21153" w:rsidRDefault="00F81BCF">
      <w:pPr>
        <w:tabs>
          <w:tab w:val="left" w:pos="360"/>
        </w:tabs>
        <w:ind w:left="360" w:right="1227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F21153">
        <w:rPr>
          <w:rFonts w:ascii="Calibri" w:eastAsia="Calibri" w:hAnsi="Calibri" w:cs="Calibri"/>
          <w:sz w:val="22"/>
          <w:szCs w:val="22"/>
        </w:rPr>
        <w:t>ess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al clie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lia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F21153">
        <w:rPr>
          <w:rFonts w:ascii="Calibri" w:eastAsia="Calibri" w:hAnsi="Calibri" w:cs="Calibri"/>
          <w:sz w:val="22"/>
          <w:szCs w:val="22"/>
        </w:rPr>
        <w:t>xpertise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en 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 xml:space="preserve">at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WC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when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la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proced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 xml:space="preserve">sting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ssa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</w:p>
    <w:p w14:paraId="1AE6F3B5" w14:textId="77777777" w:rsidR="00703412" w:rsidRPr="00F21153" w:rsidRDefault="00F81BCF">
      <w:pPr>
        <w:tabs>
          <w:tab w:val="left" w:pos="360"/>
        </w:tabs>
        <w:spacing w:before="6"/>
        <w:ind w:left="360" w:right="1514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Effec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eg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ilities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stra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ed in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4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 ser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 xml:space="preserve">when 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esp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F21153">
        <w:rPr>
          <w:rFonts w:ascii="Calibri" w:eastAsia="Calibri" w:hAnsi="Calibri" w:cs="Calibri"/>
          <w:sz w:val="22"/>
          <w:szCs w:val="22"/>
        </w:rPr>
        <w:t>er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la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s</w:t>
      </w:r>
    </w:p>
    <w:p w14:paraId="29201C8E" w14:textId="77777777" w:rsidR="00703412" w:rsidRPr="00F21153" w:rsidRDefault="00F81BCF">
      <w:pPr>
        <w:spacing w:before="5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IELTS Aca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all ba</w:t>
      </w:r>
      <w:r w:rsidRPr="00F21153">
        <w:rPr>
          <w:rFonts w:ascii="Calibri" w:eastAsia="Calibri" w:hAnsi="Calibri" w:cs="Calibri"/>
          <w:spacing w:val="-4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 xml:space="preserve">f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.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5</w:t>
      </w:r>
      <w:r w:rsidRPr="00F21153">
        <w:rPr>
          <w:rFonts w:ascii="Calibri" w:eastAsia="Calibri" w:hAnsi="Calibri" w:cs="Calibri"/>
          <w:sz w:val="22"/>
          <w:szCs w:val="22"/>
        </w:rPr>
        <w:t>;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st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F21153">
        <w:rPr>
          <w:rFonts w:ascii="Calibri" w:eastAsia="Calibri" w:hAnsi="Calibri" w:cs="Calibri"/>
          <w:sz w:val="22"/>
          <w:szCs w:val="22"/>
        </w:rPr>
        <w:t>.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F21153">
        <w:rPr>
          <w:rFonts w:ascii="Calibri" w:eastAsia="Calibri" w:hAnsi="Calibri" w:cs="Calibri"/>
          <w:sz w:val="22"/>
          <w:szCs w:val="22"/>
        </w:rPr>
        <w:t>;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</w:p>
    <w:p w14:paraId="4FF43718" w14:textId="77777777" w:rsidR="00703412" w:rsidRPr="00F21153" w:rsidRDefault="00F81BCF">
      <w:pPr>
        <w:ind w:left="360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893" w:space="1428"/>
            <w:col w:w="7279"/>
          </w:cols>
        </w:sect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F21153">
        <w:rPr>
          <w:rFonts w:ascii="Calibri" w:eastAsia="Calibri" w:hAnsi="Calibri" w:cs="Calibri"/>
          <w:sz w:val="22"/>
          <w:szCs w:val="22"/>
        </w:rPr>
        <w:t>.0;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speaking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8</w:t>
      </w:r>
      <w:r w:rsidRPr="00F21153">
        <w:rPr>
          <w:rFonts w:ascii="Calibri" w:eastAsia="Calibri" w:hAnsi="Calibri" w:cs="Calibri"/>
          <w:sz w:val="22"/>
          <w:szCs w:val="22"/>
        </w:rPr>
        <w:t>.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F21153">
        <w:rPr>
          <w:rFonts w:ascii="Calibri" w:eastAsia="Calibri" w:hAnsi="Calibri" w:cs="Calibri"/>
          <w:sz w:val="22"/>
          <w:szCs w:val="22"/>
        </w:rPr>
        <w:t>;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writi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7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.</w:t>
      </w:r>
      <w:r w:rsidRPr="00F21153">
        <w:rPr>
          <w:rFonts w:ascii="Calibri" w:eastAsia="Calibri" w:hAnsi="Calibri" w:cs="Calibri"/>
          <w:sz w:val="22"/>
          <w:szCs w:val="22"/>
        </w:rPr>
        <w:t>5</w:t>
      </w:r>
    </w:p>
    <w:p w14:paraId="66F286CE" w14:textId="77777777" w:rsidR="00703412" w:rsidRPr="00F21153" w:rsidRDefault="00703412">
      <w:pPr>
        <w:spacing w:before="3" w:line="140" w:lineRule="exact"/>
        <w:rPr>
          <w:sz w:val="15"/>
          <w:szCs w:val="15"/>
        </w:rPr>
        <w:sectPr w:rsidR="00703412" w:rsidRPr="00F21153">
          <w:pgSz w:w="11920" w:h="16840"/>
          <w:pgMar w:top="1340" w:right="320" w:bottom="280" w:left="0" w:header="575" w:footer="1369" w:gutter="0"/>
          <w:cols w:space="720"/>
        </w:sectPr>
      </w:pPr>
    </w:p>
    <w:p w14:paraId="012A8D0B" w14:textId="77777777" w:rsidR="00703412" w:rsidRPr="00F21153" w:rsidRDefault="00703412">
      <w:pPr>
        <w:spacing w:before="3" w:line="160" w:lineRule="exact"/>
        <w:rPr>
          <w:sz w:val="16"/>
          <w:szCs w:val="16"/>
        </w:rPr>
      </w:pPr>
    </w:p>
    <w:p w14:paraId="58718A4E" w14:textId="77777777" w:rsidR="00703412" w:rsidRPr="00F21153" w:rsidRDefault="00703412">
      <w:pPr>
        <w:spacing w:line="200" w:lineRule="exact"/>
      </w:pPr>
    </w:p>
    <w:p w14:paraId="16D3ABBB" w14:textId="77777777" w:rsidR="00703412" w:rsidRPr="00F21153" w:rsidRDefault="00703412">
      <w:pPr>
        <w:spacing w:line="200" w:lineRule="exact"/>
      </w:pPr>
    </w:p>
    <w:p w14:paraId="516FD842" w14:textId="77777777" w:rsidR="00703412" w:rsidRPr="00F21153" w:rsidRDefault="00F81BCF">
      <w:pPr>
        <w:ind w:left="1440" w:right="-53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mp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b/>
          <w:sz w:val="22"/>
          <w:szCs w:val="22"/>
        </w:rPr>
        <w:t>ter</w:t>
      </w:r>
    </w:p>
    <w:p w14:paraId="4AC84613" w14:textId="77777777" w:rsidR="00703412" w:rsidRPr="00F21153" w:rsidRDefault="00F81BCF">
      <w:pPr>
        <w:spacing w:before="21"/>
        <w:rPr>
          <w:rFonts w:ascii="Calibri" w:eastAsia="Calibri" w:hAnsi="Calibri" w:cs="Calibri"/>
          <w:sz w:val="22"/>
          <w:szCs w:val="22"/>
        </w:rPr>
      </w:pPr>
      <w:r w:rsidRPr="00F21153">
        <w:br w:type="column"/>
      </w: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lu</w:t>
      </w:r>
      <w:r w:rsidRPr="00F21153">
        <w:rPr>
          <w:rFonts w:ascii="Calibri" w:eastAsia="Calibri" w:hAnsi="Calibri" w:cs="Calibri"/>
          <w:sz w:val="22"/>
          <w:szCs w:val="22"/>
        </w:rPr>
        <w:t>ent in sp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k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and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w</w:t>
      </w:r>
      <w:r w:rsidRPr="00F21153">
        <w:rPr>
          <w:rFonts w:ascii="Calibri" w:eastAsia="Calibri" w:hAnsi="Calibri" w:cs="Calibri"/>
          <w:sz w:val="22"/>
          <w:szCs w:val="22"/>
        </w:rPr>
        <w:t>ritt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z w:val="22"/>
          <w:szCs w:val="22"/>
        </w:rPr>
        <w:t>y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ent in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spo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k</w:t>
      </w:r>
      <w:r w:rsidRPr="00F21153">
        <w:rPr>
          <w:rFonts w:ascii="Calibri" w:eastAsia="Calibri" w:hAnsi="Calibri" w:cs="Calibri"/>
          <w:sz w:val="22"/>
          <w:szCs w:val="22"/>
        </w:rPr>
        <w:t>en</w:t>
      </w:r>
    </w:p>
    <w:p w14:paraId="0035288A" w14:textId="77777777" w:rsidR="00703412" w:rsidRPr="00F21153" w:rsidRDefault="00F81BCF">
      <w:pPr>
        <w:spacing w:line="260" w:lineRule="exact"/>
        <w:ind w:left="323" w:right="5919"/>
        <w:jc w:val="center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Ca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1260DD40" w14:textId="77777777" w:rsidR="00703412" w:rsidRPr="00F21153" w:rsidRDefault="00703412">
      <w:pPr>
        <w:spacing w:before="15" w:line="260" w:lineRule="exact"/>
        <w:rPr>
          <w:sz w:val="26"/>
          <w:szCs w:val="26"/>
        </w:rPr>
      </w:pPr>
    </w:p>
    <w:p w14:paraId="29148CB0" w14:textId="77777777" w:rsidR="00703412" w:rsidRPr="00F21153" w:rsidRDefault="00F81BCF">
      <w:pPr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cient u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icr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>f</w:t>
      </w:r>
      <w:r w:rsidRPr="00F21153">
        <w:rPr>
          <w:rFonts w:ascii="Calibri" w:eastAsia="Calibri" w:hAnsi="Calibri" w:cs="Calibri"/>
          <w:sz w:val="22"/>
          <w:szCs w:val="22"/>
        </w:rPr>
        <w:t>fice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(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Po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Ex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el)</w:t>
      </w:r>
    </w:p>
    <w:p w14:paraId="1465F2C5" w14:textId="77777777" w:rsidR="00703412" w:rsidRPr="00F21153" w:rsidRDefault="00F81BCF">
      <w:pPr>
        <w:spacing w:before="5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357" w:space="1964"/>
            <w:col w:w="7279"/>
          </w:cols>
        </w:sect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YO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, S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,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ACL</w:t>
      </w:r>
    </w:p>
    <w:p w14:paraId="261F296A" w14:textId="77777777" w:rsidR="00703412" w:rsidRPr="00F21153" w:rsidRDefault="00703412">
      <w:pPr>
        <w:spacing w:before="17" w:line="240" w:lineRule="exact"/>
        <w:rPr>
          <w:sz w:val="24"/>
          <w:szCs w:val="24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148483AE" w14:textId="77777777" w:rsidR="00703412" w:rsidRPr="00F21153" w:rsidRDefault="00F81BCF">
      <w:pPr>
        <w:spacing w:before="12"/>
        <w:ind w:left="1440" w:right="-53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</w:rPr>
        <w:t>P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ob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</w:rPr>
        <w:t>m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s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g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d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y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z w:val="22"/>
          <w:szCs w:val="22"/>
        </w:rPr>
        <w:t>l</w:t>
      </w:r>
    </w:p>
    <w:p w14:paraId="3ABC5838" w14:textId="77777777" w:rsidR="00703412" w:rsidRPr="00F21153" w:rsidRDefault="00F81BCF">
      <w:pPr>
        <w:spacing w:before="14" w:line="280" w:lineRule="exact"/>
        <w:rPr>
          <w:sz w:val="28"/>
          <w:szCs w:val="28"/>
        </w:rPr>
      </w:pPr>
      <w:r w:rsidRPr="00F21153">
        <w:br w:type="column"/>
      </w:r>
    </w:p>
    <w:p w14:paraId="6691240C" w14:textId="77777777" w:rsidR="00703412" w:rsidRPr="00F21153" w:rsidRDefault="00F81BCF">
      <w:pPr>
        <w:tabs>
          <w:tab w:val="left" w:pos="360"/>
        </w:tabs>
        <w:spacing w:line="260" w:lineRule="exact"/>
        <w:ind w:left="360" w:right="1831" w:hanging="36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Ex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elle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y</w:t>
      </w:r>
      <w:r w:rsidRPr="00F21153">
        <w:rPr>
          <w:rFonts w:ascii="Calibri" w:eastAsia="Calibri" w:hAnsi="Calibri" w:cs="Calibri"/>
          <w:sz w:val="22"/>
          <w:szCs w:val="22"/>
        </w:rPr>
        <w:t>tical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ob</w:t>
      </w:r>
      <w:r w:rsidRPr="00F21153">
        <w:rPr>
          <w:rFonts w:ascii="Calibri" w:eastAsia="Calibri" w:hAnsi="Calibri" w:cs="Calibri"/>
          <w:sz w:val="22"/>
          <w:szCs w:val="22"/>
        </w:rPr>
        <w:t>lem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F21153">
        <w:rPr>
          <w:rFonts w:ascii="Calibri" w:eastAsia="Calibri" w:hAnsi="Calibri" w:cs="Calibri"/>
          <w:sz w:val="22"/>
          <w:szCs w:val="22"/>
        </w:rPr>
        <w:t xml:space="preserve">ills 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ed thro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ug</w:t>
      </w:r>
      <w:r w:rsidRPr="00F21153">
        <w:rPr>
          <w:rFonts w:ascii="Calibri" w:eastAsia="Calibri" w:hAnsi="Calibri" w:cs="Calibri"/>
          <w:sz w:val="22"/>
          <w:szCs w:val="22"/>
        </w:rPr>
        <w:t>h 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ersi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ear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proje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ts</w:t>
      </w:r>
    </w:p>
    <w:p w14:paraId="6920DA0A" w14:textId="77777777" w:rsidR="00703412" w:rsidRPr="00F21153" w:rsidRDefault="00F81BCF">
      <w:pPr>
        <w:spacing w:before="7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21153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trat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ff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ct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lity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pro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ugh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t</w:t>
      </w:r>
    </w:p>
    <w:p w14:paraId="2C59B13D" w14:textId="77777777" w:rsidR="00703412" w:rsidRPr="00F21153" w:rsidRDefault="00F81BCF">
      <w:pPr>
        <w:ind w:left="360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27" w:space="94"/>
            <w:col w:w="7279"/>
          </w:cols>
        </w:sectPr>
      </w:pP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sh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F21153">
        <w:rPr>
          <w:rFonts w:ascii="Calibri" w:eastAsia="Calibri" w:hAnsi="Calibri" w:cs="Calibri"/>
          <w:sz w:val="22"/>
          <w:szCs w:val="22"/>
        </w:rPr>
        <w:t xml:space="preserve">en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lex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au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iti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issues</w:t>
      </w:r>
    </w:p>
    <w:p w14:paraId="07F13174" w14:textId="77777777" w:rsidR="00703412" w:rsidRPr="00F21153" w:rsidRDefault="00703412">
      <w:pPr>
        <w:spacing w:before="17" w:line="240" w:lineRule="exact"/>
        <w:rPr>
          <w:sz w:val="24"/>
          <w:szCs w:val="24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4B02DCC6" w14:textId="77777777" w:rsidR="00703412" w:rsidRPr="00F21153" w:rsidRDefault="00F81BCF">
      <w:pPr>
        <w:spacing w:before="12"/>
        <w:ind w:left="1440" w:right="-53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ea</w:t>
      </w:r>
      <w:r w:rsidRPr="00F21153">
        <w:rPr>
          <w:rFonts w:ascii="Calibri" w:eastAsia="Calibri" w:hAnsi="Calibri" w:cs="Calibri"/>
          <w:b/>
          <w:sz w:val="22"/>
          <w:szCs w:val="22"/>
        </w:rPr>
        <w:t>m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F21153">
        <w:rPr>
          <w:rFonts w:ascii="Calibri" w:eastAsia="Calibri" w:hAnsi="Calibri" w:cs="Calibri"/>
          <w:b/>
          <w:sz w:val="22"/>
          <w:szCs w:val="22"/>
        </w:rPr>
        <w:t>k</w:t>
      </w:r>
      <w:r w:rsidRPr="00F21153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z w:val="22"/>
          <w:szCs w:val="22"/>
        </w:rPr>
        <w:t>d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m</w:t>
      </w:r>
      <w:r w:rsidRPr="00F21153">
        <w:rPr>
          <w:rFonts w:ascii="Calibri" w:eastAsia="Calibri" w:hAnsi="Calibri" w:cs="Calibri"/>
          <w:b/>
          <w:sz w:val="22"/>
          <w:szCs w:val="22"/>
        </w:rPr>
        <w:t>mu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ca</w:t>
      </w:r>
      <w:r w:rsidRPr="00F21153">
        <w:rPr>
          <w:rFonts w:ascii="Calibri" w:eastAsia="Calibri" w:hAnsi="Calibri" w:cs="Calibri"/>
          <w:b/>
          <w:sz w:val="22"/>
          <w:szCs w:val="22"/>
        </w:rPr>
        <w:t>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F21153">
        <w:rPr>
          <w:rFonts w:ascii="Calibri" w:eastAsia="Calibri" w:hAnsi="Calibri" w:cs="Calibri"/>
          <w:b/>
          <w:sz w:val="22"/>
          <w:szCs w:val="22"/>
        </w:rPr>
        <w:t>n</w:t>
      </w:r>
    </w:p>
    <w:p w14:paraId="47DC6328" w14:textId="77777777" w:rsidR="00703412" w:rsidRPr="00F21153" w:rsidRDefault="00F81BCF">
      <w:pPr>
        <w:spacing w:before="6" w:line="280" w:lineRule="exact"/>
        <w:rPr>
          <w:sz w:val="28"/>
          <w:szCs w:val="28"/>
        </w:rPr>
      </w:pPr>
      <w:r w:rsidRPr="00F21153">
        <w:br w:type="column"/>
      </w:r>
    </w:p>
    <w:p w14:paraId="6CD4DD74" w14:textId="77777777" w:rsidR="00703412" w:rsidRPr="00F21153" w:rsidRDefault="00F81BCF">
      <w:pPr>
        <w:tabs>
          <w:tab w:val="left" w:pos="360"/>
        </w:tabs>
        <w:ind w:left="360" w:right="1285" w:hanging="360"/>
        <w:jc w:val="both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eq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ently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z w:val="22"/>
          <w:szCs w:val="22"/>
        </w:rPr>
        <w:t>el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y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ral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tat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s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 g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p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pre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entat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s at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rs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F21153">
        <w:rPr>
          <w:rFonts w:ascii="Calibri" w:eastAsia="Calibri" w:hAnsi="Calibri" w:cs="Calibri"/>
          <w:sz w:val="22"/>
          <w:szCs w:val="22"/>
        </w:rPr>
        <w:t>ty</w:t>
      </w:r>
    </w:p>
    <w:p w14:paraId="3D40A8DF" w14:textId="77777777" w:rsidR="00703412" w:rsidRPr="00F21153" w:rsidRDefault="00F81BCF">
      <w:pPr>
        <w:tabs>
          <w:tab w:val="left" w:pos="360"/>
        </w:tabs>
        <w:spacing w:before="2"/>
        <w:ind w:left="360" w:right="1252" w:hanging="360"/>
        <w:jc w:val="both"/>
        <w:rPr>
          <w:rFonts w:ascii="Calibri" w:eastAsia="Calibri" w:hAnsi="Calibri" w:cs="Calibri"/>
          <w:sz w:val="22"/>
          <w:szCs w:val="22"/>
        </w:rPr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85" w:space="36"/>
            <w:col w:w="7279"/>
          </w:cols>
        </w:sectPr>
      </w:pPr>
      <w:r w:rsidRPr="00F21153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21153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trat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F21153">
        <w:rPr>
          <w:rFonts w:ascii="Calibri" w:eastAsia="Calibri" w:hAnsi="Calibri" w:cs="Calibri"/>
          <w:sz w:val="22"/>
          <w:szCs w:val="22"/>
        </w:rPr>
        <w:t>f 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F21153">
        <w:rPr>
          <w:rFonts w:ascii="Calibri" w:eastAsia="Calibri" w:hAnsi="Calibri" w:cs="Calibri"/>
          <w:sz w:val="22"/>
          <w:szCs w:val="22"/>
        </w:rPr>
        <w:t>er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al skills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 xml:space="preserve">in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er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es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ther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x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F21153">
        <w:rPr>
          <w:rFonts w:ascii="Calibri" w:eastAsia="Calibri" w:hAnsi="Calibri" w:cs="Calibri"/>
          <w:sz w:val="22"/>
          <w:szCs w:val="22"/>
        </w:rPr>
        <w:t>ra-cu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ric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lar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vo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ent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inc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lud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h 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bei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g St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F21153">
        <w:rPr>
          <w:rFonts w:ascii="Calibri" w:eastAsia="Calibri" w:hAnsi="Calibri" w:cs="Calibri"/>
          <w:sz w:val="22"/>
          <w:szCs w:val="22"/>
        </w:rPr>
        <w:t xml:space="preserve">ent 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z w:val="22"/>
          <w:szCs w:val="22"/>
        </w:rPr>
        <w:t>as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r</w:t>
      </w:r>
    </w:p>
    <w:p w14:paraId="749B450E" w14:textId="77777777" w:rsidR="00703412" w:rsidRPr="00F21153" w:rsidRDefault="00703412">
      <w:pPr>
        <w:spacing w:line="200" w:lineRule="exact"/>
      </w:pPr>
    </w:p>
    <w:p w14:paraId="03B52652" w14:textId="77777777" w:rsidR="00703412" w:rsidRPr="00F21153" w:rsidRDefault="00703412">
      <w:pPr>
        <w:spacing w:line="200" w:lineRule="exact"/>
      </w:pPr>
    </w:p>
    <w:p w14:paraId="578BD18F" w14:textId="77777777" w:rsidR="00703412" w:rsidRPr="00F21153" w:rsidRDefault="00703412">
      <w:pPr>
        <w:spacing w:before="5" w:line="200" w:lineRule="exact"/>
      </w:pPr>
    </w:p>
    <w:p w14:paraId="29F33683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Ref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  <w:u w:color="000000"/>
        </w:rPr>
        <w:t>r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  <w:u w:color="000000"/>
        </w:rPr>
        <w:t>ee</w:t>
      </w:r>
      <w:r w:rsidRPr="00F21153">
        <w:rPr>
          <w:rFonts w:ascii="Calibri" w:eastAsia="Calibri" w:hAnsi="Calibri" w:cs="Calibri"/>
          <w:b/>
          <w:sz w:val="22"/>
          <w:szCs w:val="22"/>
          <w:u w:color="000000"/>
        </w:rPr>
        <w:t>s</w:t>
      </w:r>
    </w:p>
    <w:p w14:paraId="727F1814" w14:textId="77777777" w:rsidR="00703412" w:rsidRPr="00F21153" w:rsidRDefault="00703412">
      <w:pPr>
        <w:spacing w:before="9" w:line="120" w:lineRule="exact"/>
        <w:rPr>
          <w:sz w:val="13"/>
          <w:szCs w:val="13"/>
        </w:rPr>
      </w:pPr>
    </w:p>
    <w:p w14:paraId="10CBA4F7" w14:textId="77777777" w:rsidR="00703412" w:rsidRPr="00F21153" w:rsidRDefault="00703412">
      <w:pPr>
        <w:spacing w:line="200" w:lineRule="exact"/>
        <w:sectPr w:rsidR="00703412" w:rsidRPr="00F21153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6F844835" w14:textId="77777777" w:rsidR="00703412" w:rsidRPr="00F21153" w:rsidRDefault="00F81BCF">
      <w:pPr>
        <w:spacing w:before="12"/>
        <w:ind w:left="14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b/>
          <w:sz w:val="22"/>
          <w:szCs w:val="22"/>
        </w:rPr>
        <w:t>Dr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b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M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F21153">
        <w:rPr>
          <w:rFonts w:ascii="Calibri" w:eastAsia="Calibri" w:hAnsi="Calibri" w:cs="Calibri"/>
          <w:b/>
          <w:sz w:val="22"/>
          <w:szCs w:val="22"/>
        </w:rPr>
        <w:t>Q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uee</w:t>
      </w:r>
      <w:r w:rsidRPr="00F21153">
        <w:rPr>
          <w:rFonts w:ascii="Calibri" w:eastAsia="Calibri" w:hAnsi="Calibri" w:cs="Calibri"/>
          <w:b/>
          <w:sz w:val="22"/>
          <w:szCs w:val="22"/>
        </w:rPr>
        <w:t>n</w:t>
      </w:r>
    </w:p>
    <w:p w14:paraId="40D30719" w14:textId="77777777" w:rsidR="00703412" w:rsidRPr="00F21153" w:rsidRDefault="00F81BCF">
      <w:pPr>
        <w:ind w:left="1440" w:right="-40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Se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 xml:space="preserve">r 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ec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>er, A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F21153">
        <w:rPr>
          <w:rFonts w:ascii="Calibri" w:eastAsia="Calibri" w:hAnsi="Calibri" w:cs="Calibri"/>
          <w:sz w:val="22"/>
          <w:szCs w:val="22"/>
        </w:rPr>
        <w:t>c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F21153">
        <w:rPr>
          <w:rFonts w:ascii="Calibri" w:eastAsia="Calibri" w:hAnsi="Calibri" w:cs="Calibri"/>
          <w:sz w:val="22"/>
          <w:szCs w:val="22"/>
        </w:rPr>
        <w:t>ti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 xml:space="preserve">g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ash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U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iv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F21153">
        <w:rPr>
          <w:rFonts w:ascii="Calibri" w:eastAsia="Calibri" w:hAnsi="Calibri" w:cs="Calibri"/>
          <w:sz w:val="22"/>
          <w:szCs w:val="22"/>
        </w:rPr>
        <w:t xml:space="preserve">sity </w:t>
      </w:r>
      <w:hyperlink r:id="rId10">
        <w:r w:rsidRPr="00F21153">
          <w:rPr>
            <w:rFonts w:ascii="Calibri" w:eastAsia="Calibri" w:hAnsi="Calibri" w:cs="Calibri"/>
            <w:spacing w:val="1"/>
            <w:sz w:val="22"/>
            <w:szCs w:val="22"/>
            <w:u w:color="0000FF"/>
          </w:rPr>
          <w:t>Ly</w:t>
        </w:r>
        <w:r w:rsidRPr="00F21153">
          <w:rPr>
            <w:rFonts w:ascii="Calibri" w:eastAsia="Calibri" w:hAnsi="Calibri" w:cs="Calibri"/>
            <w:spacing w:val="-1"/>
            <w:sz w:val="22"/>
            <w:szCs w:val="22"/>
            <w:u w:color="0000FF"/>
          </w:rPr>
          <w:t>nd</w:t>
        </w:r>
        <w:r w:rsidRPr="00F21153">
          <w:rPr>
            <w:rFonts w:ascii="Calibri" w:eastAsia="Calibri" w:hAnsi="Calibri" w:cs="Calibri"/>
            <w:sz w:val="22"/>
            <w:szCs w:val="22"/>
            <w:u w:color="0000FF"/>
          </w:rPr>
          <w:t>a.</w:t>
        </w:r>
        <w:r w:rsidRPr="00F21153">
          <w:rPr>
            <w:rFonts w:ascii="Calibri" w:eastAsia="Calibri" w:hAnsi="Calibri" w:cs="Calibri"/>
            <w:spacing w:val="-2"/>
            <w:sz w:val="22"/>
            <w:szCs w:val="22"/>
            <w:u w:color="0000FF"/>
          </w:rPr>
          <w:t>m</w:t>
        </w:r>
        <w:r w:rsidRPr="00F21153">
          <w:rPr>
            <w:rFonts w:ascii="Calibri" w:eastAsia="Calibri" w:hAnsi="Calibri" w:cs="Calibri"/>
            <w:sz w:val="22"/>
            <w:szCs w:val="22"/>
            <w:u w:color="0000FF"/>
          </w:rPr>
          <w:t>cq</w:t>
        </w:r>
        <w:r w:rsidRPr="00F21153">
          <w:rPr>
            <w:rFonts w:ascii="Calibri" w:eastAsia="Calibri" w:hAnsi="Calibri" w:cs="Calibri"/>
            <w:spacing w:val="-1"/>
            <w:sz w:val="22"/>
            <w:szCs w:val="22"/>
            <w:u w:color="0000FF"/>
          </w:rPr>
          <w:t>u</w:t>
        </w:r>
        <w:r w:rsidRPr="00F21153">
          <w:rPr>
            <w:rFonts w:ascii="Calibri" w:eastAsia="Calibri" w:hAnsi="Calibri" w:cs="Calibri"/>
            <w:sz w:val="22"/>
            <w:szCs w:val="22"/>
            <w:u w:color="0000FF"/>
          </w:rPr>
          <w:t>e</w:t>
        </w:r>
        <w:r w:rsidRPr="00F21153">
          <w:rPr>
            <w:rFonts w:ascii="Calibri" w:eastAsia="Calibri" w:hAnsi="Calibri" w:cs="Calibri"/>
            <w:spacing w:val="1"/>
            <w:sz w:val="22"/>
            <w:szCs w:val="22"/>
            <w:u w:color="0000FF"/>
          </w:rPr>
          <w:t>e</w:t>
        </w:r>
        <w:r w:rsidRPr="00F21153">
          <w:rPr>
            <w:rFonts w:ascii="Calibri" w:eastAsia="Calibri" w:hAnsi="Calibri" w:cs="Calibri"/>
            <w:spacing w:val="-1"/>
            <w:sz w:val="22"/>
            <w:szCs w:val="22"/>
            <w:u w:color="0000FF"/>
          </w:rPr>
          <w:t>n</w:t>
        </w:r>
        <w:r w:rsidRPr="00F21153">
          <w:rPr>
            <w:rFonts w:ascii="Calibri" w:eastAsia="Calibri" w:hAnsi="Calibri" w:cs="Calibri"/>
            <w:spacing w:val="-3"/>
            <w:sz w:val="22"/>
            <w:szCs w:val="22"/>
            <w:u w:color="0000FF"/>
          </w:rPr>
          <w:t>@</w:t>
        </w:r>
        <w:r w:rsidRPr="00F21153">
          <w:rPr>
            <w:rFonts w:ascii="Calibri" w:eastAsia="Calibri" w:hAnsi="Calibri" w:cs="Calibri"/>
            <w:spacing w:val="1"/>
            <w:sz w:val="22"/>
            <w:szCs w:val="22"/>
            <w:u w:color="0000FF"/>
          </w:rPr>
          <w:t>mo</w:t>
        </w:r>
        <w:r w:rsidRPr="00F21153">
          <w:rPr>
            <w:rFonts w:ascii="Calibri" w:eastAsia="Calibri" w:hAnsi="Calibri" w:cs="Calibri"/>
            <w:spacing w:val="-1"/>
            <w:sz w:val="22"/>
            <w:szCs w:val="22"/>
            <w:u w:color="0000FF"/>
          </w:rPr>
          <w:t>n</w:t>
        </w:r>
        <w:r w:rsidRPr="00F21153">
          <w:rPr>
            <w:rFonts w:ascii="Calibri" w:eastAsia="Calibri" w:hAnsi="Calibri" w:cs="Calibri"/>
            <w:sz w:val="22"/>
            <w:szCs w:val="22"/>
            <w:u w:color="0000FF"/>
          </w:rPr>
          <w:t>as</w:t>
        </w:r>
        <w:r w:rsidRPr="00F21153">
          <w:rPr>
            <w:rFonts w:ascii="Calibri" w:eastAsia="Calibri" w:hAnsi="Calibri" w:cs="Calibri"/>
            <w:spacing w:val="-1"/>
            <w:sz w:val="22"/>
            <w:szCs w:val="22"/>
            <w:u w:color="0000FF"/>
          </w:rPr>
          <w:t>h</w:t>
        </w:r>
        <w:r w:rsidRPr="00F21153">
          <w:rPr>
            <w:rFonts w:ascii="Calibri" w:eastAsia="Calibri" w:hAnsi="Calibri" w:cs="Calibri"/>
            <w:spacing w:val="-3"/>
            <w:sz w:val="22"/>
            <w:szCs w:val="22"/>
            <w:u w:color="0000FF"/>
          </w:rPr>
          <w:t>.</w:t>
        </w:r>
        <w:r w:rsidRPr="00F21153">
          <w:rPr>
            <w:rFonts w:ascii="Calibri" w:eastAsia="Calibri" w:hAnsi="Calibri" w:cs="Calibri"/>
            <w:sz w:val="22"/>
            <w:szCs w:val="22"/>
            <w:u w:color="0000FF"/>
          </w:rPr>
          <w:t>edu</w:t>
        </w:r>
      </w:hyperlink>
      <w:r w:rsidRPr="00F21153">
        <w:rPr>
          <w:rFonts w:ascii="Calibri" w:eastAsia="Calibri" w:hAnsi="Calibri" w:cs="Calibri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l: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(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>)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F21153">
        <w:rPr>
          <w:rFonts w:ascii="Calibri" w:eastAsia="Calibri" w:hAnsi="Calibri" w:cs="Calibri"/>
          <w:sz w:val="22"/>
          <w:szCs w:val="22"/>
        </w:rPr>
        <w:t>5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1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>4</w:t>
      </w:r>
    </w:p>
    <w:p w14:paraId="7AC42F02" w14:textId="77777777" w:rsidR="00703412" w:rsidRPr="00F21153" w:rsidRDefault="00F81BCF">
      <w:pPr>
        <w:spacing w:before="12"/>
        <w:rPr>
          <w:rFonts w:ascii="Calibri" w:eastAsia="Calibri" w:hAnsi="Calibri" w:cs="Calibri"/>
          <w:sz w:val="22"/>
          <w:szCs w:val="22"/>
        </w:rPr>
      </w:pPr>
      <w:r w:rsidRPr="00F21153">
        <w:br w:type="column"/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 w:rsidRPr="00F21153">
        <w:rPr>
          <w:rFonts w:ascii="Calibri" w:eastAsia="Calibri" w:hAnsi="Calibri" w:cs="Calibri"/>
          <w:b/>
          <w:sz w:val="22"/>
          <w:szCs w:val="22"/>
        </w:rPr>
        <w:t>tt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b/>
          <w:sz w:val="22"/>
          <w:szCs w:val="22"/>
        </w:rPr>
        <w:t>D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F21153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F21153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F21153">
        <w:rPr>
          <w:rFonts w:ascii="Calibri" w:eastAsia="Calibri" w:hAnsi="Calibri" w:cs="Calibri"/>
          <w:b/>
          <w:sz w:val="22"/>
          <w:szCs w:val="22"/>
        </w:rPr>
        <w:t>y</w:t>
      </w:r>
    </w:p>
    <w:p w14:paraId="534C5344" w14:textId="77777777" w:rsidR="00703412" w:rsidRPr="00F21153" w:rsidRDefault="00F81BCF">
      <w:pPr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F21153">
        <w:rPr>
          <w:rFonts w:ascii="Calibri" w:eastAsia="Calibri" w:hAnsi="Calibri" w:cs="Calibri"/>
          <w:sz w:val="22"/>
          <w:szCs w:val="22"/>
        </w:rPr>
        <w:t>er</w:t>
      </w:r>
    </w:p>
    <w:p w14:paraId="32233524" w14:textId="77777777" w:rsidR="00703412" w:rsidRPr="00F21153" w:rsidRDefault="00F81BCF">
      <w:pPr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a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z w:val="22"/>
          <w:szCs w:val="22"/>
        </w:rPr>
        <w:t>s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–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F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F21153">
        <w:rPr>
          <w:rFonts w:ascii="Calibri" w:eastAsia="Calibri" w:hAnsi="Calibri" w:cs="Calibri"/>
          <w:sz w:val="22"/>
          <w:szCs w:val="22"/>
        </w:rPr>
        <w:t>i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F21153">
        <w:rPr>
          <w:rFonts w:ascii="Calibri" w:eastAsia="Calibri" w:hAnsi="Calibri" w:cs="Calibri"/>
          <w:sz w:val="22"/>
          <w:szCs w:val="22"/>
        </w:rPr>
        <w:t>ers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Str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et</w:t>
      </w:r>
    </w:p>
    <w:p w14:paraId="0BBA6CF7" w14:textId="77777777" w:rsidR="00703412" w:rsidRPr="00F21153" w:rsidRDefault="00F81BCF">
      <w:pPr>
        <w:spacing w:line="260" w:lineRule="exact"/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F21153">
        <w:rPr>
          <w:rFonts w:ascii="Calibri" w:eastAsia="Calibri" w:hAnsi="Calibri" w:cs="Calibri"/>
          <w:sz w:val="22"/>
          <w:szCs w:val="22"/>
        </w:rPr>
        <w:t>el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F21153">
        <w:rPr>
          <w:rFonts w:ascii="Calibri" w:eastAsia="Calibri" w:hAnsi="Calibri" w:cs="Calibri"/>
          <w:sz w:val="22"/>
          <w:szCs w:val="22"/>
        </w:rPr>
        <w:t>r</w:t>
      </w:r>
      <w:r w:rsidRPr="00F21153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F21153">
        <w:rPr>
          <w:rFonts w:ascii="Calibri" w:eastAsia="Calibri" w:hAnsi="Calibri" w:cs="Calibri"/>
          <w:sz w:val="22"/>
          <w:szCs w:val="22"/>
        </w:rPr>
        <w:t>e</w:t>
      </w:r>
    </w:p>
    <w:p w14:paraId="09F2ECC4" w14:textId="77777777" w:rsidR="00703412" w:rsidRPr="00F21153" w:rsidRDefault="00F81BCF">
      <w:pPr>
        <w:rPr>
          <w:rFonts w:ascii="Calibri" w:eastAsia="Calibri" w:hAnsi="Calibri" w:cs="Calibri"/>
          <w:sz w:val="22"/>
          <w:szCs w:val="22"/>
        </w:rPr>
      </w:pPr>
      <w:r w:rsidRPr="00F21153">
        <w:rPr>
          <w:rFonts w:ascii="Calibri" w:eastAsia="Calibri" w:hAnsi="Calibri" w:cs="Calibri"/>
          <w:sz w:val="22"/>
          <w:szCs w:val="22"/>
        </w:rPr>
        <w:t>T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F21153">
        <w:rPr>
          <w:rFonts w:ascii="Calibri" w:eastAsia="Calibri" w:hAnsi="Calibri" w:cs="Calibri"/>
          <w:sz w:val="22"/>
          <w:szCs w:val="22"/>
        </w:rPr>
        <w:t>l: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z w:val="22"/>
          <w:szCs w:val="22"/>
        </w:rPr>
        <w:t>(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F21153">
        <w:rPr>
          <w:rFonts w:ascii="Calibri" w:eastAsia="Calibri" w:hAnsi="Calibri" w:cs="Calibri"/>
          <w:sz w:val="22"/>
          <w:szCs w:val="22"/>
        </w:rPr>
        <w:t>)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8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2</w:t>
      </w:r>
      <w:r w:rsidRPr="00F21153">
        <w:rPr>
          <w:rFonts w:ascii="Calibri" w:eastAsia="Calibri" w:hAnsi="Calibri" w:cs="Calibri"/>
          <w:spacing w:val="-1"/>
          <w:sz w:val="22"/>
          <w:szCs w:val="22"/>
        </w:rPr>
        <w:t xml:space="preserve"> 0</w:t>
      </w:r>
      <w:r w:rsidRPr="00F21153">
        <w:rPr>
          <w:rFonts w:ascii="Calibri" w:eastAsia="Calibri" w:hAnsi="Calibri" w:cs="Calibri"/>
          <w:spacing w:val="1"/>
          <w:sz w:val="22"/>
          <w:szCs w:val="22"/>
        </w:rPr>
        <w:t>5</w:t>
      </w:r>
      <w:r w:rsidRPr="00F21153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F21153">
        <w:rPr>
          <w:rFonts w:ascii="Calibri" w:eastAsia="Calibri" w:hAnsi="Calibri" w:cs="Calibri"/>
          <w:sz w:val="22"/>
          <w:szCs w:val="22"/>
        </w:rPr>
        <w:t>2</w:t>
      </w:r>
    </w:p>
    <w:sectPr w:rsidR="00703412" w:rsidRPr="00F21153">
      <w:type w:val="continuous"/>
      <w:pgSz w:w="11920" w:h="16840"/>
      <w:pgMar w:top="1400" w:right="320" w:bottom="280" w:left="0" w:header="720" w:footer="720" w:gutter="0"/>
      <w:cols w:num="2" w:space="720" w:equalWidth="0">
        <w:col w:w="4167" w:space="1894"/>
        <w:col w:w="553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A446C" w14:textId="77777777" w:rsidR="00F81BCF" w:rsidRDefault="00F81BCF">
      <w:r>
        <w:separator/>
      </w:r>
    </w:p>
  </w:endnote>
  <w:endnote w:type="continuationSeparator" w:id="0">
    <w:p w14:paraId="566E1EB2" w14:textId="77777777" w:rsidR="00F81BCF" w:rsidRDefault="00F8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70AF9" w14:textId="77777777" w:rsidR="00703412" w:rsidRDefault="00F81BCF">
    <w:pPr>
      <w:spacing w:line="200" w:lineRule="exact"/>
    </w:pPr>
    <w:r>
      <w:pict w14:anchorId="23A881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1.1pt;margin-top:772.2pt;width:426.8pt;height:58.3pt;z-index:-251660800;mso-position-horizontal-relative:page;mso-position-vertical-relative:page">
          <v:imagedata r:id="rId1" o:title=""/>
          <w10:wrap anchorx="page" anchory="page"/>
        </v:shape>
      </w:pict>
    </w:r>
    <w:r>
      <w:pict w14:anchorId="1277449F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60pt;width:46.55pt;height:13.05pt;z-index:-251659776;mso-position-horizontal-relative:page;mso-position-vertical-relative:page" filled="f" stroked="f">
          <v:textbox inset="0,0,0,0">
            <w:txbxContent>
              <w:p w14:paraId="1E4150AE" w14:textId="77777777" w:rsidR="00703412" w:rsidRDefault="00F81BC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1"/>
                    <w:position w:val="1"/>
                    <w:sz w:val="22"/>
                    <w:szCs w:val="22"/>
                  </w:rPr>
                  <w:t>vi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049042F6">
        <v:shape id="_x0000_s2055" type="#_x0000_t202" style="position:absolute;margin-left:473.1pt;margin-top:760pt;width:51.4pt;height:15.8pt;z-index:-251658752;mso-position-horizontal-relative:page;mso-position-vertical-relative:page" filled="f" stroked="f">
          <v:textbox inset="0,0,0,0">
            <w:txbxContent>
              <w:p w14:paraId="63FE83D7" w14:textId="77777777" w:rsidR="00703412" w:rsidRDefault="00F81BC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2D657783">
        <v:shape id="_x0000_s2054" type="#_x0000_t202" style="position:absolute;margin-left:440.45pt;margin-top:782.35pt;width:120.65pt;height:42.6pt;z-index:-251657728;mso-position-horizontal-relative:page;mso-position-vertical-relative:page" filled="f" stroked="f">
          <v:textbox inset="0,0,0,0">
            <w:txbxContent>
              <w:p w14:paraId="52DB6F7D" w14:textId="77777777" w:rsidR="00703412" w:rsidRDefault="00F81BCF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2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4750F2F7" w14:textId="77777777" w:rsidR="00703412" w:rsidRDefault="00F81BCF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0785BE6F" w14:textId="77777777" w:rsidR="00703412" w:rsidRDefault="00F81BCF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D2826" w14:textId="77777777" w:rsidR="00F81BCF" w:rsidRDefault="00F81BCF">
      <w:r>
        <w:separator/>
      </w:r>
    </w:p>
  </w:footnote>
  <w:footnote w:type="continuationSeparator" w:id="0">
    <w:p w14:paraId="07D5F20B" w14:textId="77777777" w:rsidR="00F81BCF" w:rsidRDefault="00F8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E0ED8" w14:textId="77777777" w:rsidR="00703412" w:rsidRDefault="00F81BCF">
    <w:pPr>
      <w:spacing w:line="200" w:lineRule="exact"/>
    </w:pPr>
    <w:r>
      <w:pict w14:anchorId="28A6B382">
        <v:group id="_x0000_s2049" style="position:absolute;margin-left:15.35pt;margin-top:28.75pt;width:558.85pt;height:38.9pt;z-index:-251656704;mso-position-horizontal-relative:page;mso-position-vertical-relative:page" coordorigin="307,575" coordsize="11177,778">
          <v:shape id="_x0000_s2053" style="position:absolute;left:317;top:1066;width:11157;height:36" coordorigin="317,1066" coordsize="11157,36" path="m317,1102r11157,l11474,1066r-11157,l317,1102xe" fillcolor="gray" stroked="f">
            <v:path arrowok="t"/>
          </v:shape>
          <v:shape id="_x0000_s2052" style="position:absolute;left:317;top:585;width:11157;height:481" coordorigin="317,585" coordsize="11157,481" path="m317,1066r11157,l11474,585,317,585r,481xe" fillcolor="#004e85" stroked="f">
            <v:path arrowok="t"/>
          </v:shape>
          <v:shape id="_x0000_s2051" style="position:absolute;left:994;top:862;width:490;height:481" coordorigin="994,862" coordsize="490,481" path="m1239,862l994,1103r245,240l1484,1103,1239,862xe" fillcolor="gray" stroked="f">
            <v:path arrowok="t"/>
          </v:shape>
          <v:shape id="_x0000_s2050" style="position:absolute;left:994;top:826;width:490;height:481" coordorigin="994,826" coordsize="490,481" path="m1239,826l994,1067r245,240l1484,1067,1239,826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4260C3"/>
    <w:multiLevelType w:val="multilevel"/>
    <w:tmpl w:val="E95AE9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412"/>
    <w:rsid w:val="00703412"/>
    <w:rsid w:val="00F21153"/>
    <w:rsid w:val="00F8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5A7157E0"/>
  <w15:docId w15:val="{EF247E9F-5AD6-4163-B8ED-ECA434B9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211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1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ffin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ynda.mcqueen@monash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onash.ed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2021-03-22T15:51:00Z</dcterms:created>
  <dcterms:modified xsi:type="dcterms:W3CDTF">2021-03-22T16:06:00Z</dcterms:modified>
</cp:coreProperties>
</file>